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F0" w:rsidRPr="002944CB" w:rsidRDefault="003137F0" w:rsidP="003137F0">
      <w:pPr>
        <w:spacing w:line="276" w:lineRule="auto"/>
        <w:jc w:val="center"/>
        <w:rPr>
          <w:b/>
        </w:rPr>
      </w:pPr>
      <w:bookmarkStart w:id="0" w:name="_GoBack"/>
      <w:bookmarkEnd w:id="0"/>
      <w:r w:rsidRPr="002944CB">
        <w:rPr>
          <w:b/>
        </w:rPr>
        <w:t>Содержание</w:t>
      </w:r>
    </w:p>
    <w:tbl>
      <w:tblPr>
        <w:tblStyle w:val="af1"/>
        <w:tblW w:w="5092" w:type="pct"/>
        <w:tblLayout w:type="fixed"/>
        <w:tblLook w:val="04A0" w:firstRow="1" w:lastRow="0" w:firstColumn="1" w:lastColumn="0" w:noHBand="0" w:noVBand="1"/>
      </w:tblPr>
      <w:tblGrid>
        <w:gridCol w:w="2661"/>
        <w:gridCol w:w="5530"/>
        <w:gridCol w:w="1555"/>
      </w:tblGrid>
      <w:tr w:rsidR="003137F0" w:rsidRPr="002944CB" w:rsidTr="00235DE8">
        <w:tc>
          <w:tcPr>
            <w:tcW w:w="1365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Обозначение</w:t>
            </w:r>
          </w:p>
        </w:tc>
        <w:tc>
          <w:tcPr>
            <w:tcW w:w="2837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Наименование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Страница</w:t>
            </w: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Содержание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Состав проектной документации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Пояснительная записка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1. </w:t>
            </w:r>
            <w:r w:rsidR="00FD02C2">
              <w:t>Общая часть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C36489">
            <w:pPr>
              <w:spacing w:line="360" w:lineRule="auto"/>
            </w:pPr>
            <w:r w:rsidRPr="002944CB">
              <w:t xml:space="preserve">2. </w:t>
            </w:r>
            <w:r w:rsidR="00C36489">
              <w:t>Описание системы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4A251F" w:rsidP="00FD02C2">
            <w:pPr>
              <w:spacing w:line="360" w:lineRule="auto"/>
              <w:rPr>
                <w:lang w:val="en-US"/>
              </w:rPr>
            </w:pPr>
            <w:r w:rsidRPr="002944CB">
              <w:t>3</w:t>
            </w:r>
            <w:r w:rsidR="003137F0" w:rsidRPr="002944CB">
              <w:t xml:space="preserve">. </w:t>
            </w:r>
            <w:r w:rsidR="00FD02C2">
              <w:t>Основные технические решения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6A4ED5" w:rsidRPr="002944CB" w:rsidTr="00235DE8">
        <w:tc>
          <w:tcPr>
            <w:tcW w:w="1365" w:type="pct"/>
            <w:vAlign w:val="center"/>
          </w:tcPr>
          <w:p w:rsidR="006A4ED5" w:rsidRPr="002944CB" w:rsidRDefault="006A4ED5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6A4ED5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 xml:space="preserve">4. </w:t>
            </w:r>
            <w:r w:rsidR="00FD02C2">
              <w:t>Указания по монтажу</w:t>
            </w:r>
          </w:p>
        </w:tc>
        <w:tc>
          <w:tcPr>
            <w:tcW w:w="798" w:type="pct"/>
          </w:tcPr>
          <w:p w:rsidR="006A4ED5" w:rsidRPr="002944CB" w:rsidRDefault="006A4ED5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5</w:t>
            </w:r>
            <w:r w:rsidR="004A251F" w:rsidRPr="002944CB">
              <w:t xml:space="preserve">. </w:t>
            </w:r>
            <w:r w:rsidR="00FD02C2">
              <w:t>Рекомендации по инженерному оборудованию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6</w:t>
            </w:r>
            <w:r w:rsidR="004A251F" w:rsidRPr="002944CB">
              <w:t xml:space="preserve">. </w:t>
            </w:r>
            <w:r w:rsidR="00FD02C2">
              <w:t>Мероприятия по охране труда и технике бе</w:t>
            </w:r>
            <w:r w:rsidR="00FD02C2">
              <w:t>з</w:t>
            </w:r>
            <w:r w:rsidR="00FD02C2">
              <w:t>опасности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7</w:t>
            </w:r>
            <w:r w:rsidR="003137F0" w:rsidRPr="002944CB">
              <w:t xml:space="preserve">. </w:t>
            </w:r>
            <w:r w:rsidR="00FD02C2">
              <w:t>Соответствие проектных решений требованиям действующих нормативных документов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174E0A" w:rsidRPr="002944CB" w:rsidTr="008B111F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174E0A" w:rsidRPr="002944CB" w:rsidRDefault="00174E0A" w:rsidP="00477FBD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Прило</w:t>
            </w:r>
            <w:r w:rsidR="001E4E6A">
              <w:rPr>
                <w:b/>
              </w:rPr>
              <w:t>ж</w:t>
            </w:r>
            <w:r w:rsidRPr="002944CB">
              <w:rPr>
                <w:b/>
              </w:rPr>
              <w:t>ения: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68790A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  <w:jc w:val="center"/>
            </w:pPr>
            <w:r w:rsidRPr="002944CB">
              <w:t>А</w:t>
            </w:r>
          </w:p>
        </w:tc>
        <w:tc>
          <w:tcPr>
            <w:tcW w:w="2837" w:type="pct"/>
          </w:tcPr>
          <w:p w:rsidR="00174E0A" w:rsidRPr="002944CB" w:rsidRDefault="00174E0A" w:rsidP="003C0EEB">
            <w:r w:rsidRPr="002944CB">
              <w:rPr>
                <w:rFonts w:hint="eastAsia"/>
              </w:rPr>
              <w:t>Спецификация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оборудования</w:t>
            </w:r>
            <w:r w:rsidRPr="002944CB">
              <w:t xml:space="preserve">, </w:t>
            </w:r>
            <w:r w:rsidRPr="002944CB">
              <w:rPr>
                <w:rFonts w:hint="eastAsia"/>
              </w:rPr>
              <w:t>изделий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и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матери</w:t>
            </w:r>
            <w:r w:rsidRPr="002944CB">
              <w:rPr>
                <w:rFonts w:hint="eastAsia"/>
              </w:rPr>
              <w:t>а</w:t>
            </w:r>
            <w:r w:rsidRPr="002944CB">
              <w:rPr>
                <w:rFonts w:hint="eastAsia"/>
              </w:rPr>
              <w:t>лов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174E0A">
        <w:tc>
          <w:tcPr>
            <w:tcW w:w="5000" w:type="pct"/>
            <w:gridSpan w:val="3"/>
          </w:tcPr>
          <w:p w:rsidR="00174E0A" w:rsidRPr="002944CB" w:rsidRDefault="00174E0A" w:rsidP="003C0EEB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Чертежи:</w:t>
            </w:r>
          </w:p>
        </w:tc>
      </w:tr>
      <w:tr w:rsidR="0009664D" w:rsidRPr="002944CB" w:rsidTr="00477FBD">
        <w:tc>
          <w:tcPr>
            <w:tcW w:w="1365" w:type="pct"/>
            <w:vAlign w:val="center"/>
          </w:tcPr>
          <w:p w:rsidR="0009664D" w:rsidRPr="002944CB" w:rsidRDefault="0009664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 w:rsidR="00477FBD">
              <w:t>1</w:t>
            </w:r>
          </w:p>
        </w:tc>
        <w:tc>
          <w:tcPr>
            <w:tcW w:w="2837" w:type="pct"/>
            <w:vAlign w:val="center"/>
          </w:tcPr>
          <w:p w:rsidR="0009664D" w:rsidRPr="002944CB" w:rsidRDefault="00477FBD" w:rsidP="00427590">
            <w:r>
              <w:rPr>
                <w:rFonts w:eastAsia="TimesNewRomanPSMT"/>
                <w:lang w:eastAsia="en-US"/>
              </w:rPr>
              <w:t>Структурная схема</w:t>
            </w:r>
          </w:p>
        </w:tc>
        <w:tc>
          <w:tcPr>
            <w:tcW w:w="798" w:type="pct"/>
          </w:tcPr>
          <w:p w:rsidR="0009664D" w:rsidRPr="002944CB" w:rsidRDefault="0009664D" w:rsidP="00235DE8">
            <w:pPr>
              <w:spacing w:line="360" w:lineRule="auto"/>
              <w:jc w:val="center"/>
            </w:pPr>
          </w:p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2</w:t>
            </w:r>
          </w:p>
        </w:tc>
        <w:tc>
          <w:tcPr>
            <w:tcW w:w="2837" w:type="pct"/>
            <w:vAlign w:val="center"/>
          </w:tcPr>
          <w:p w:rsidR="00477FBD" w:rsidRPr="00477FBD" w:rsidRDefault="00C36489" w:rsidP="00B2195C">
            <w:pPr>
              <w:autoSpaceDE w:val="0"/>
              <w:autoSpaceDN w:val="0"/>
              <w:adjustRightInd w:val="0"/>
            </w:pPr>
            <w:r>
              <w:t>План 3</w:t>
            </w:r>
            <w:r w:rsidR="00477FBD" w:rsidRPr="00477FBD">
              <w:t>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3</w:t>
            </w:r>
          </w:p>
        </w:tc>
        <w:tc>
          <w:tcPr>
            <w:tcW w:w="2837" w:type="pct"/>
            <w:vAlign w:val="center"/>
          </w:tcPr>
          <w:p w:rsidR="00477FBD" w:rsidRPr="00477FBD" w:rsidRDefault="00C36489" w:rsidP="00C36489">
            <w:pPr>
              <w:autoSpaceDE w:val="0"/>
              <w:autoSpaceDN w:val="0"/>
              <w:adjustRightInd w:val="0"/>
            </w:pPr>
            <w:r>
              <w:t>Эскиз шкафа сетей связи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</w:p>
        </w:tc>
        <w:tc>
          <w:tcPr>
            <w:tcW w:w="2837" w:type="pct"/>
            <w:vAlign w:val="center"/>
          </w:tcPr>
          <w:p w:rsidR="00477FBD" w:rsidRPr="00477FBD" w:rsidRDefault="00477FBD" w:rsidP="00477FBD">
            <w:pPr>
              <w:autoSpaceDE w:val="0"/>
              <w:autoSpaceDN w:val="0"/>
              <w:adjustRightInd w:val="0"/>
            </w:pPr>
          </w:p>
        </w:tc>
        <w:tc>
          <w:tcPr>
            <w:tcW w:w="798" w:type="pct"/>
          </w:tcPr>
          <w:p w:rsidR="00477FBD" w:rsidRPr="002944CB" w:rsidRDefault="00477FBD"/>
        </w:tc>
      </w:tr>
    </w:tbl>
    <w:p w:rsidR="00D1555B" w:rsidRPr="00FE2E64" w:rsidRDefault="00D1555B" w:rsidP="00477FBD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sectPr w:rsidR="00D1555B" w:rsidRPr="00FE2E64" w:rsidSect="006B01E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9C5" w:rsidRDefault="002149C5">
      <w:r>
        <w:separator/>
      </w:r>
    </w:p>
  </w:endnote>
  <w:endnote w:type="continuationSeparator" w:id="0">
    <w:p w:rsidR="002149C5" w:rsidRDefault="002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133790" w:rsidRDefault="00A823B6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288709" wp14:editId="10D14D06">
              <wp:simplePos x="0" y="0"/>
              <wp:positionH relativeFrom="column">
                <wp:posOffset>2200275</wp:posOffset>
              </wp:positionH>
              <wp:positionV relativeFrom="paragraph">
                <wp:posOffset>-257810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23B6" w:rsidRPr="00BF58FB" w:rsidRDefault="00A823B6" w:rsidP="004275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25pt;margin-top:-20.3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" filled="f" stroked="f">
              <v:textbox inset="0,0,0,0">
                <w:txbxContent>
                  <w:p w:rsidR="00A823B6" w:rsidRPr="00BF58FB" w:rsidRDefault="00A823B6" w:rsidP="004275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84901C" wp14:editId="20994D1A">
              <wp:simplePos x="0" y="0"/>
              <wp:positionH relativeFrom="column">
                <wp:posOffset>567690</wp:posOffset>
              </wp:positionH>
              <wp:positionV relativeFrom="paragraph">
                <wp:posOffset>130175</wp:posOffset>
              </wp:positionV>
              <wp:extent cx="353060" cy="181610"/>
              <wp:effectExtent l="0" t="0" r="8890" b="889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1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133790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Л</w:t>
                          </w:r>
                          <w:r w:rsid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28" style="position:absolute;margin-left:44.7pt;margin-top:10.25pt;width:27.8pt;height:1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" stroked="f" strokeweight=".5pt">
              <v:textbox inset="0,1pt,0,1pt">
                <w:txbxContent>
                  <w:p w:rsidR="00907A68" w:rsidRPr="00133790" w:rsidRDefault="00907A68">
                    <w:pPr>
                      <w:pStyle w:val="PamkaSmall"/>
                      <w:rPr>
                        <w:rFonts w:ascii="ISOCPEUR" w:hAnsi="ISOCPEUR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</w:t>
                    </w:r>
                    <w:r w:rsid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ист</w:t>
                    </w:r>
                  </w:p>
                </w:txbxContent>
              </v:textbox>
            </v:rect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FAA80" wp14:editId="23ACB1FD">
              <wp:simplePos x="0" y="0"/>
              <wp:positionH relativeFrom="column">
                <wp:posOffset>-632460</wp:posOffset>
              </wp:positionH>
              <wp:positionV relativeFrom="paragraph">
                <wp:posOffset>312420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35074F" wp14:editId="146637B8">
              <wp:simplePos x="0" y="0"/>
              <wp:positionH relativeFrom="column">
                <wp:posOffset>-554990</wp:posOffset>
              </wp:positionH>
              <wp:positionV relativeFrom="paragraph">
                <wp:posOffset>-539750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07A68" w:rsidRPr="00E27CC9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9" style="position:absolute;margin-left:-43.7pt;margin-top:-42.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HRt/Op9AgAA&#10;AgUAAA4AAAAAAAAAAAAAAAAALgIAAGRycy9lMm9Eb2MueG1sUEsBAi0AFAAGAAgAAAAhAKdDYKb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07A68" w:rsidRPr="00D1555B" w:rsidRDefault="00907A68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07A68" w:rsidRPr="00E27CC9" w:rsidRDefault="00907A68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0745567" wp14:editId="79FD15CC">
              <wp:simplePos x="0" y="0"/>
              <wp:positionH relativeFrom="column">
                <wp:posOffset>948690</wp:posOffset>
              </wp:positionH>
              <wp:positionV relativeFrom="paragraph">
                <wp:posOffset>130175</wp:posOffset>
              </wp:positionV>
              <wp:extent cx="447675" cy="164465"/>
              <wp:effectExtent l="0" t="0" r="9525" b="6985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ED17AC" w:rsidRDefault="00907A68" w:rsidP="00D1555B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30" style="position:absolute;margin-left:74.7pt;margin-top:10.25pt;width:35.25pt;height:12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    <v:textbox inset="1pt,1pt,1pt,1pt">
                <w:txbxContent>
                  <w:p w:rsidR="00907A68" w:rsidRPr="00ED17AC" w:rsidRDefault="00907A68" w:rsidP="00D1555B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D3A3AF3" wp14:editId="3DF4889E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Кол</w:t>
                          </w:r>
                          <w:proofErr w:type="gram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.у</w:t>
                          </w:r>
                          <w:proofErr w:type="gram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31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Кол</w:t>
                    </w:r>
                    <w:proofErr w:type="gram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.у</w:t>
                    </w:r>
                    <w:proofErr w:type="gramEnd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29F77A" wp14:editId="0A07FA9C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2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25ECBD" wp14:editId="1CF8061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3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0EB53C" wp14:editId="394BBBEE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4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755A20" wp14:editId="160F4E1A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5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33F211" wp14:editId="37DA5FFA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6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FA0BF94" wp14:editId="64E26EB9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7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BEA6DE" wp14:editId="76146F8E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4D57F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="00907A68"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E191D">
                            <w:rPr>
                              <w:rFonts w:ascii="Times New Roman" w:hAnsi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8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    <v:textbox inset="0,0,0,0">
                <w:txbxContent>
                  <w:p w:rsidR="00907A68" w:rsidRPr="00D1555B" w:rsidRDefault="004D57F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="00907A68"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6E191D">
                      <w:rPr>
                        <w:rFonts w:ascii="Times New Roman" w:hAnsi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0908A3C9" wp14:editId="2B7FF99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797BA39" wp14:editId="42D013C5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43933818" wp14:editId="01DBCE29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8809B69" wp14:editId="28D704E8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5BE40921" wp14:editId="563F1074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670755" wp14:editId="279135E0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8CC9EBB" wp14:editId="2CF222EF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032EABD" wp14:editId="1C642C2E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9FF9A2E" wp14:editId="6DCABCC3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5B86DD1" wp14:editId="5F59B0D5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E1C747" wp14:editId="06A6B7D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44E7DD7E" wp14:editId="0E290690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6ED8958" wp14:editId="71BAD64C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7BC1FF1" wp14:editId="77221D9D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2D711A9" wp14:editId="3FCD6386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56FF182" wp14:editId="7290DC4B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A6021CE" wp14:editId="14FDBFB8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Graf"/>
                          </w:pPr>
                        </w:p>
                        <w:p w:rsidR="00907A68" w:rsidRDefault="00907A68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07A68" w:rsidRDefault="00907A68">
                    <w:pPr>
                      <w:pStyle w:val="PamkaGraf"/>
                    </w:pPr>
                  </w:p>
                  <w:p w:rsidR="00907A68" w:rsidRDefault="00907A68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F55D83" w:rsidRDefault="00E76753"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083C84B7" wp14:editId="14BC12FC">
              <wp:simplePos x="0" y="0"/>
              <wp:positionH relativeFrom="column">
                <wp:posOffset>-431800</wp:posOffset>
              </wp:positionH>
              <wp:positionV relativeFrom="paragraph">
                <wp:posOffset>-2579370</wp:posOffset>
              </wp:positionV>
              <wp:extent cx="5080" cy="3101340"/>
              <wp:effectExtent l="0" t="0" r="33020" b="22860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80" cy="310134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3" o:spid="_x0000_s1026" style="position:absolute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E31115C" wp14:editId="0B73B8A9">
              <wp:simplePos x="0" y="0"/>
              <wp:positionH relativeFrom="column">
                <wp:posOffset>-581025</wp:posOffset>
              </wp:positionH>
              <wp:positionV relativeFrom="paragraph">
                <wp:posOffset>-2568575</wp:posOffset>
              </wp:positionV>
              <wp:extent cx="635" cy="3091180"/>
              <wp:effectExtent l="0" t="0" r="37465" b="1397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91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717FF4BF" wp14:editId="54DD3CEB">
              <wp:simplePos x="0" y="0"/>
              <wp:positionH relativeFrom="column">
                <wp:posOffset>-581025</wp:posOffset>
              </wp:positionH>
              <wp:positionV relativeFrom="paragraph">
                <wp:posOffset>-412750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1" style="position:absolute;margin-left:-45.75pt;margin-top:-32.5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    <v:textbox style="layout-flow:vertical;mso-layout-flow-alt:bottom-to-top" inset="0,0,0,0">
                <w:txbxContent>
                  <w:p w:rsidR="00907A68" w:rsidRPr="000B0CD9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</w:p>
  <w:tbl>
    <w:tblPr>
      <w:tblpPr w:leftFromText="180" w:rightFromText="180" w:vertAnchor="page" w:horzAnchor="margin" w:tblpX="-102" w:tblpY="11854"/>
      <w:tblW w:w="99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67"/>
      <w:gridCol w:w="566"/>
      <w:gridCol w:w="568"/>
      <w:gridCol w:w="708"/>
      <w:gridCol w:w="566"/>
      <w:gridCol w:w="3815"/>
      <w:gridCol w:w="401"/>
      <w:gridCol w:w="582"/>
      <w:gridCol w:w="421"/>
      <w:gridCol w:w="299"/>
      <w:gridCol w:w="962"/>
    </w:tblGrid>
    <w:tr w:rsidR="00682749" w:rsidRPr="00F55D83" w:rsidTr="00682749">
      <w:trPr>
        <w:cantSplit/>
        <w:trHeight w:val="1003"/>
      </w:trPr>
      <w:tc>
        <w:tcPr>
          <w:tcW w:w="7722" w:type="dxa"/>
          <w:gridSpan w:val="8"/>
          <w:vMerge w:val="restart"/>
        </w:tcPr>
        <w:p w:rsidR="00682749" w:rsidRPr="00F55D83" w:rsidRDefault="00682749" w:rsidP="00682749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682749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682749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682749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5FC90606" wp14:editId="3DF8F69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1" w:type="dxa"/>
          <w:gridSpan w:val="2"/>
          <w:vAlign w:val="center"/>
        </w:tcPr>
        <w:p w:rsidR="00682749" w:rsidRPr="00520B9E" w:rsidRDefault="00682749" w:rsidP="00520B9E"/>
      </w:tc>
    </w:tr>
    <w:tr w:rsidR="00682749" w:rsidRPr="00F55D83" w:rsidTr="00682749">
      <w:trPr>
        <w:cantSplit/>
        <w:trHeight w:val="778"/>
      </w:trPr>
      <w:tc>
        <w:tcPr>
          <w:tcW w:w="7722" w:type="dxa"/>
          <w:gridSpan w:val="8"/>
          <w:vMerge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1" w:type="dxa"/>
          <w:gridSpan w:val="2"/>
          <w:vAlign w:val="center"/>
        </w:tcPr>
        <w:p w:rsidR="00682749" w:rsidRPr="00F55D83" w:rsidRDefault="00682749" w:rsidP="005F09B6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5F09B6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D5A77" w:rsidRPr="00F55D83" w:rsidTr="00682749">
      <w:trPr>
        <w:cantSplit/>
        <w:trHeight w:val="331"/>
      </w:trPr>
      <w:tc>
        <w:tcPr>
          <w:tcW w:w="1098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</w:pPr>
          <w:r w:rsidRPr="008C5BC6">
            <w:t>Заказчик: М</w:t>
          </w:r>
          <w:r>
            <w:t>инистерство культуры Р</w:t>
          </w:r>
          <w:r w:rsidRPr="008C5BC6">
            <w:t>Ф.</w:t>
          </w:r>
        </w:p>
      </w:tc>
    </w:tr>
    <w:tr w:rsidR="006D5A77" w:rsidRPr="00F55D83" w:rsidTr="00682749">
      <w:trPr>
        <w:cantSplit/>
        <w:trHeight w:val="357"/>
      </w:trPr>
      <w:tc>
        <w:tcPr>
          <w:tcW w:w="1098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Merge w:val="restart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6D5A77" w:rsidRPr="008C5BC6" w:rsidRDefault="006D5A77" w:rsidP="00F61DD6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 xml:space="preserve">Архитектурный ансамбль Соловецкого монастыря. </w:t>
          </w:r>
          <w:r w:rsidR="00F61DD6">
            <w:rPr>
              <w:sz w:val="18"/>
              <w:szCs w:val="18"/>
            </w:rPr>
            <w:t>Никольская</w:t>
          </w:r>
          <w:r w:rsidRPr="00DF15DA">
            <w:rPr>
              <w:sz w:val="18"/>
              <w:szCs w:val="18"/>
            </w:rPr>
            <w:t xml:space="preserve"> башня</w:t>
          </w:r>
          <w:r w:rsidRPr="008C5BC6">
            <w:rPr>
              <w:sz w:val="18"/>
              <w:szCs w:val="18"/>
            </w:rPr>
            <w:t>.</w:t>
          </w:r>
        </w:p>
      </w:tc>
    </w:tr>
    <w:tr w:rsidR="00682749" w:rsidRPr="00F55D83" w:rsidTr="00682749">
      <w:trPr>
        <w:cantSplit/>
        <w:trHeight w:val="308"/>
      </w:trPr>
      <w:tc>
        <w:tcPr>
          <w:tcW w:w="531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7" w:type="dxa"/>
          <w:vAlign w:val="center"/>
        </w:tcPr>
        <w:p w:rsidR="00682749" w:rsidRPr="00E41DCA" w:rsidRDefault="00682749" w:rsidP="00682749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68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08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0" w:type="dxa"/>
          <w:gridSpan w:val="6"/>
          <w:vMerge/>
          <w:vAlign w:val="center"/>
        </w:tcPr>
        <w:p w:rsidR="00682749" w:rsidRPr="00F55D83" w:rsidRDefault="00682749" w:rsidP="00682749">
          <w:pPr>
            <w:jc w:val="center"/>
            <w:rPr>
              <w:sz w:val="28"/>
              <w:szCs w:val="28"/>
            </w:rPr>
          </w:pPr>
        </w:p>
      </w:tc>
    </w:tr>
    <w:tr w:rsidR="009148DF" w:rsidRPr="00F55D83" w:rsidTr="003D45F9">
      <w:trPr>
        <w:cantSplit/>
        <w:trHeight w:val="350"/>
      </w:trPr>
      <w:tc>
        <w:tcPr>
          <w:tcW w:w="1098" w:type="dxa"/>
          <w:gridSpan w:val="2"/>
          <w:vAlign w:val="center"/>
        </w:tcPr>
        <w:p w:rsidR="009148DF" w:rsidRPr="00682749" w:rsidRDefault="009148DF" w:rsidP="009148DF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9148DF" w:rsidRPr="00582E59" w:rsidRDefault="00C36489" w:rsidP="009148DF">
          <w:pPr>
            <w:rPr>
              <w:sz w:val="18"/>
              <w:szCs w:val="18"/>
            </w:rPr>
          </w:pPr>
          <w:r w:rsidRPr="006B011C">
            <w:rPr>
              <w:noProof/>
              <w:sz w:val="28"/>
            </w:rPr>
            <w:drawing>
              <wp:anchor distT="0" distB="0" distL="114300" distR="114300" simplePos="0" relativeHeight="251694592" behindDoc="0" locked="0" layoutInCell="1" allowOverlap="1" wp14:anchorId="03B85606" wp14:editId="51C8D70E">
                <wp:simplePos x="0" y="0"/>
                <wp:positionH relativeFrom="column">
                  <wp:posOffset>720725</wp:posOffset>
                </wp:positionH>
                <wp:positionV relativeFrom="paragraph">
                  <wp:posOffset>123825</wp:posOffset>
                </wp:positionV>
                <wp:extent cx="428625" cy="295275"/>
                <wp:effectExtent l="0" t="0" r="9525" b="9525"/>
                <wp:wrapNone/>
                <wp:docPr id="1" name="Рисунок 2" descr="C:\Users\Дарья\Desktop\Репин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Дарья\Desktop\Репин.gif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Cement/>
                                  </a14:imgEffect>
                                  <a14:imgEffect>
                                    <a14:sharpenSoften amount="50000"/>
                                  </a14:imgEffect>
                                  <a14:imgEffect>
                                    <a14:colorTemperature colorTemp="11200"/>
                                  </a14:imgEffect>
                                  <a14:imgEffect>
                                    <a14:saturation sat="400000"/>
                                  </a14:imgEffect>
                                  <a14:imgEffect>
                                    <a14:brightnessContrast brigh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9148DF">
            <w:rPr>
              <w:sz w:val="18"/>
              <w:szCs w:val="18"/>
            </w:rPr>
            <w:t>Крупский</w:t>
          </w:r>
        </w:p>
      </w:tc>
      <w:tc>
        <w:tcPr>
          <w:tcW w:w="708" w:type="dxa"/>
        </w:tcPr>
        <w:p w:rsidR="009148DF" w:rsidRPr="00F55D83" w:rsidRDefault="006E191D" w:rsidP="009148DF">
          <w:pPr>
            <w:jc w:val="center"/>
            <w:rPr>
              <w:sz w:val="20"/>
              <w:szCs w:val="16"/>
            </w:rPr>
          </w:pPr>
          <w:r>
            <w:rPr>
              <w:noProof/>
              <w:sz w:val="28"/>
            </w:rPr>
            <w:drawing>
              <wp:inline distT="0" distB="0" distL="0" distR="0" wp14:anchorId="60046961" wp14:editId="244B9C4F">
                <wp:extent cx="372533" cy="209550"/>
                <wp:effectExtent l="0" t="0" r="889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662" t="46702" r="37621" b="40554"/>
                        <a:stretch/>
                      </pic:blipFill>
                      <pic:spPr bwMode="auto">
                        <a:xfrm>
                          <a:off x="0" y="0"/>
                          <a:ext cx="373492" cy="210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vAlign w:val="center"/>
        </w:tcPr>
        <w:p w:rsidR="009148DF" w:rsidRPr="00BC3902" w:rsidRDefault="009148DF" w:rsidP="009148DF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 w:val="restart"/>
          <w:vAlign w:val="center"/>
        </w:tcPr>
        <w:p w:rsidR="009148DF" w:rsidRPr="0075313F" w:rsidRDefault="0075313F" w:rsidP="009148DF">
          <w:pPr>
            <w:spacing w:line="276" w:lineRule="auto"/>
            <w:jc w:val="center"/>
          </w:pPr>
          <w:r>
            <w:rPr>
              <w:lang w:val="en-US"/>
            </w:rPr>
            <w:t>C</w:t>
          </w:r>
          <w:r>
            <w:t>ети связи</w:t>
          </w:r>
        </w:p>
      </w:tc>
      <w:tc>
        <w:tcPr>
          <w:tcW w:w="983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0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2" w:type="dxa"/>
          <w:vAlign w:val="center"/>
        </w:tcPr>
        <w:p w:rsidR="009148DF" w:rsidRPr="003137F0" w:rsidRDefault="009148DF" w:rsidP="009148DF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FD02C2" w:rsidRPr="00F55D83" w:rsidTr="00497DE9">
      <w:trPr>
        <w:cantSplit/>
        <w:trHeight w:val="32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FD02C2" w:rsidRPr="00582E59" w:rsidRDefault="00FD02C2" w:rsidP="00FD02C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FD02C2" w:rsidRPr="00BC3902" w:rsidRDefault="00FD02C2" w:rsidP="00FD02C2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/>
          <w:vAlign w:val="center"/>
        </w:tcPr>
        <w:p w:rsidR="00FD02C2" w:rsidRPr="003137F0" w:rsidRDefault="00FD02C2" w:rsidP="00FD02C2">
          <w:pPr>
            <w:jc w:val="center"/>
          </w:pPr>
        </w:p>
      </w:tc>
      <w:tc>
        <w:tcPr>
          <w:tcW w:w="983" w:type="dxa"/>
          <w:gridSpan w:val="2"/>
          <w:vAlign w:val="center"/>
        </w:tcPr>
        <w:p w:rsidR="00FD02C2" w:rsidRPr="00682749" w:rsidRDefault="00FD02C2" w:rsidP="00FD02C2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0" w:type="dxa"/>
          <w:gridSpan w:val="2"/>
          <w:vAlign w:val="center"/>
        </w:tcPr>
        <w:p w:rsidR="00FD02C2" w:rsidRPr="00F55D83" w:rsidRDefault="00FD02C2" w:rsidP="00FD02C2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2" w:type="dxa"/>
          <w:vAlign w:val="center"/>
        </w:tcPr>
        <w:p w:rsidR="00FD02C2" w:rsidRPr="00427590" w:rsidRDefault="00FD02C2" w:rsidP="00FD02C2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FD02C2" w:rsidRPr="00F55D83" w:rsidTr="00682749">
      <w:trPr>
        <w:cantSplit/>
        <w:trHeight w:val="325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FD7EBE" w:rsidRDefault="00FD02C2" w:rsidP="00FD02C2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3815" w:type="dxa"/>
          <w:vMerge w:val="restart"/>
          <w:vAlign w:val="center"/>
        </w:tcPr>
        <w:p w:rsidR="00FD02C2" w:rsidRPr="003137F0" w:rsidRDefault="00FD02C2" w:rsidP="00FD02C2">
          <w:pPr>
            <w:jc w:val="center"/>
          </w:pPr>
          <w:r>
            <w:t>Содержание</w:t>
          </w:r>
        </w:p>
      </w:tc>
      <w:tc>
        <w:tcPr>
          <w:tcW w:w="2665" w:type="dxa"/>
          <w:gridSpan w:val="5"/>
          <w:vMerge w:val="restart"/>
          <w:vAlign w:val="center"/>
        </w:tcPr>
        <w:p w:rsidR="00FD02C2" w:rsidRPr="003137F0" w:rsidRDefault="00FD02C2" w:rsidP="00FD02C2">
          <w:pPr>
            <w:jc w:val="center"/>
            <w:rPr>
              <w:sz w:val="28"/>
              <w:szCs w:val="28"/>
            </w:rPr>
          </w:pPr>
          <w:r w:rsidRPr="003137F0">
            <w:rPr>
              <w:sz w:val="28"/>
              <w:szCs w:val="28"/>
            </w:rPr>
            <w:t>ОИР</w:t>
          </w:r>
        </w:p>
      </w:tc>
    </w:tr>
    <w:tr w:rsidR="00FD02C2" w:rsidRPr="00F55D83" w:rsidTr="00682749">
      <w:trPr>
        <w:cantSplit/>
        <w:trHeight w:val="35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jc w:val="center"/>
            <w:rPr>
              <w:sz w:val="28"/>
              <w:szCs w:val="28"/>
            </w:rPr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  <w:tr w:rsidR="00FD02C2" w:rsidRPr="00F55D83" w:rsidTr="00682749">
      <w:trPr>
        <w:cantSplit/>
        <w:trHeight w:val="317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spacing w:line="480" w:lineRule="auto"/>
            <w:jc w:val="center"/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</w:tbl>
  <w:p w:rsidR="00907A68" w:rsidRPr="00F55D83" w:rsidRDefault="00E76753">
    <w:pPr>
      <w:pStyle w:val="a4"/>
    </w:pP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5BC77748" wp14:editId="0E37FE8B">
              <wp:simplePos x="0" y="0"/>
              <wp:positionH relativeFrom="column">
                <wp:posOffset>-584835</wp:posOffset>
              </wp:positionH>
              <wp:positionV relativeFrom="paragraph">
                <wp:posOffset>347345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152CD7DE" wp14:editId="74620A0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2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028B3F1" wp14:editId="648C244D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3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    <v:textbox inset="0,0,0,0">
                <w:txbxContent>
                  <w:p w:rsidR="00907A68" w:rsidRDefault="00907A68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F5992A2" wp14:editId="5A5B49EF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4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7B30440A" wp14:editId="05AF3B42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E80FDC3" wp14:editId="2593F0D1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78A46A3" wp14:editId="4EC4A458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68E1A898" wp14:editId="340DCD40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087D7A9" wp14:editId="466925D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ADD92D4" wp14:editId="3156B42C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664AB7B3" wp14:editId="5B764550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9C5" w:rsidRDefault="002149C5">
      <w:r>
        <w:separator/>
      </w:r>
    </w:p>
  </w:footnote>
  <w:footnote w:type="continuationSeparator" w:id="0">
    <w:p w:rsidR="002149C5" w:rsidRDefault="0021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B432B34" wp14:editId="5ADD6B4A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07A68" w:rsidRDefault="00907A68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7B69EA65" wp14:editId="29520FD7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367B5A" wp14:editId="61271A23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422A6E1" wp14:editId="3068CA6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5B0AE30" wp14:editId="4617580E">
              <wp:simplePos x="0" y="0"/>
              <wp:positionH relativeFrom="column">
                <wp:posOffset>6208395</wp:posOffset>
              </wp:positionH>
              <wp:positionV relativeFrom="paragraph">
                <wp:posOffset>-115570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0899EB27" wp14:editId="13DEF762">
              <wp:simplePos x="0" y="0"/>
              <wp:positionH relativeFrom="column">
                <wp:posOffset>-154305</wp:posOffset>
              </wp:positionH>
              <wp:positionV relativeFrom="paragraph">
                <wp:posOffset>-116205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6BC537A0" wp14:editId="07F3EAD7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936DFA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0B0CD9" w:rsidRDefault="00907A68" w:rsidP="00936DFA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384FB5E" wp14:editId="0FAC2702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A6133BE" wp14:editId="5E0AECD1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42C043C" wp14:editId="07AB6ABC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562A6837" wp14:editId="33ECEF7B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3AC11EF" wp14:editId="1B38C5E8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C0D2514" wp14:editId="4F545B43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23E01DD" wp14:editId="4FDA6409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6A79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9664D"/>
    <w:rsid w:val="000A1597"/>
    <w:rsid w:val="000A2932"/>
    <w:rsid w:val="000A5A8F"/>
    <w:rsid w:val="000B0CD9"/>
    <w:rsid w:val="000B47E3"/>
    <w:rsid w:val="000C3A8E"/>
    <w:rsid w:val="000D0D5E"/>
    <w:rsid w:val="000D19D4"/>
    <w:rsid w:val="000D5C7F"/>
    <w:rsid w:val="000E3181"/>
    <w:rsid w:val="000E3991"/>
    <w:rsid w:val="000E53A9"/>
    <w:rsid w:val="000E5E03"/>
    <w:rsid w:val="000E6409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74E0A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3AFF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4E6A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49C5"/>
    <w:rsid w:val="00215365"/>
    <w:rsid w:val="002156CD"/>
    <w:rsid w:val="00216027"/>
    <w:rsid w:val="0021743F"/>
    <w:rsid w:val="0022222C"/>
    <w:rsid w:val="002270E2"/>
    <w:rsid w:val="00235EE3"/>
    <w:rsid w:val="00237923"/>
    <w:rsid w:val="00241CDF"/>
    <w:rsid w:val="00241D95"/>
    <w:rsid w:val="00245D65"/>
    <w:rsid w:val="00250588"/>
    <w:rsid w:val="00254D51"/>
    <w:rsid w:val="00272E5D"/>
    <w:rsid w:val="00282353"/>
    <w:rsid w:val="00285499"/>
    <w:rsid w:val="00286D34"/>
    <w:rsid w:val="002944CB"/>
    <w:rsid w:val="002A0621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708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30981"/>
    <w:rsid w:val="003325C9"/>
    <w:rsid w:val="0033750A"/>
    <w:rsid w:val="0034034D"/>
    <w:rsid w:val="00351588"/>
    <w:rsid w:val="0035531D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B125F"/>
    <w:rsid w:val="003B2DCC"/>
    <w:rsid w:val="003C18FC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590"/>
    <w:rsid w:val="00430163"/>
    <w:rsid w:val="00431470"/>
    <w:rsid w:val="00435590"/>
    <w:rsid w:val="004371E3"/>
    <w:rsid w:val="0043722F"/>
    <w:rsid w:val="004416C2"/>
    <w:rsid w:val="0044666D"/>
    <w:rsid w:val="00446E5A"/>
    <w:rsid w:val="00452CE6"/>
    <w:rsid w:val="0045321C"/>
    <w:rsid w:val="004726CF"/>
    <w:rsid w:val="00474D15"/>
    <w:rsid w:val="00477FBD"/>
    <w:rsid w:val="00481A0E"/>
    <w:rsid w:val="004824A5"/>
    <w:rsid w:val="00482E5D"/>
    <w:rsid w:val="00483D71"/>
    <w:rsid w:val="00484F16"/>
    <w:rsid w:val="00487CD3"/>
    <w:rsid w:val="0049254C"/>
    <w:rsid w:val="0049613B"/>
    <w:rsid w:val="00497E03"/>
    <w:rsid w:val="004A0364"/>
    <w:rsid w:val="004A251F"/>
    <w:rsid w:val="004A46E8"/>
    <w:rsid w:val="004A4D6C"/>
    <w:rsid w:val="004A512C"/>
    <w:rsid w:val="004B0519"/>
    <w:rsid w:val="004B19AB"/>
    <w:rsid w:val="004B479D"/>
    <w:rsid w:val="004B4815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F9E"/>
    <w:rsid w:val="005158A0"/>
    <w:rsid w:val="00520B9E"/>
    <w:rsid w:val="0054129B"/>
    <w:rsid w:val="005429EE"/>
    <w:rsid w:val="00544118"/>
    <w:rsid w:val="00545125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09B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1B5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0A52"/>
    <w:rsid w:val="0069726A"/>
    <w:rsid w:val="006A0444"/>
    <w:rsid w:val="006A1B7B"/>
    <w:rsid w:val="006A302E"/>
    <w:rsid w:val="006A4ED5"/>
    <w:rsid w:val="006A7B87"/>
    <w:rsid w:val="006B0140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D5A77"/>
    <w:rsid w:val="006E191D"/>
    <w:rsid w:val="006E37D2"/>
    <w:rsid w:val="006E5E78"/>
    <w:rsid w:val="006E60F4"/>
    <w:rsid w:val="006F164D"/>
    <w:rsid w:val="006F1D19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13F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1C8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8DF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412DC"/>
    <w:rsid w:val="009412E7"/>
    <w:rsid w:val="009448D0"/>
    <w:rsid w:val="00950B52"/>
    <w:rsid w:val="00950E44"/>
    <w:rsid w:val="009525F4"/>
    <w:rsid w:val="009558A4"/>
    <w:rsid w:val="00957DAA"/>
    <w:rsid w:val="00962A47"/>
    <w:rsid w:val="00964151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23B6"/>
    <w:rsid w:val="00A839B7"/>
    <w:rsid w:val="00A8548C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3902"/>
    <w:rsid w:val="00BD195F"/>
    <w:rsid w:val="00BD3F0A"/>
    <w:rsid w:val="00BD4687"/>
    <w:rsid w:val="00BE669D"/>
    <w:rsid w:val="00BF0748"/>
    <w:rsid w:val="00BF2003"/>
    <w:rsid w:val="00BF3709"/>
    <w:rsid w:val="00BF58FB"/>
    <w:rsid w:val="00C05117"/>
    <w:rsid w:val="00C056E7"/>
    <w:rsid w:val="00C061F3"/>
    <w:rsid w:val="00C0787E"/>
    <w:rsid w:val="00C11947"/>
    <w:rsid w:val="00C1641C"/>
    <w:rsid w:val="00C16AE8"/>
    <w:rsid w:val="00C36489"/>
    <w:rsid w:val="00C461CB"/>
    <w:rsid w:val="00C46715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44C6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35A77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8706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E03E17"/>
    <w:rsid w:val="00E15F2C"/>
    <w:rsid w:val="00E23E8D"/>
    <w:rsid w:val="00E26A9F"/>
    <w:rsid w:val="00E27CC9"/>
    <w:rsid w:val="00E32F57"/>
    <w:rsid w:val="00E35181"/>
    <w:rsid w:val="00E41DCA"/>
    <w:rsid w:val="00E430D2"/>
    <w:rsid w:val="00E4549E"/>
    <w:rsid w:val="00E467A8"/>
    <w:rsid w:val="00E479A9"/>
    <w:rsid w:val="00E5091C"/>
    <w:rsid w:val="00E61D92"/>
    <w:rsid w:val="00E63836"/>
    <w:rsid w:val="00E70E0F"/>
    <w:rsid w:val="00E765B7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1A7A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1DD6"/>
    <w:rsid w:val="00F63E87"/>
    <w:rsid w:val="00F705C7"/>
    <w:rsid w:val="00F720FF"/>
    <w:rsid w:val="00F74EBF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02C2"/>
    <w:rsid w:val="00FD1E48"/>
    <w:rsid w:val="00FD5AD9"/>
    <w:rsid w:val="00FD7EBE"/>
    <w:rsid w:val="00FE1B26"/>
    <w:rsid w:val="00FE2E64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NUL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8ABF-06FD-488C-BDD0-2C79B7941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Когут</dc:creator>
  <cp:lastModifiedBy>Татьяна С. Когут</cp:lastModifiedBy>
  <cp:revision>16</cp:revision>
  <cp:lastPrinted>2015-05-06T13:12:00Z</cp:lastPrinted>
  <dcterms:created xsi:type="dcterms:W3CDTF">2015-04-09T08:19:00Z</dcterms:created>
  <dcterms:modified xsi:type="dcterms:W3CDTF">2015-05-06T13:12:00Z</dcterms:modified>
</cp:coreProperties>
</file>